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8B21" w14:textId="77777777" w:rsidR="00A620E6" w:rsidRPr="000E1FBD" w:rsidRDefault="00A620E6" w:rsidP="00780A5A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color w:val="FF0000"/>
          <w:sz w:val="36"/>
          <w:szCs w:val="28"/>
        </w:rPr>
      </w:pPr>
    </w:p>
    <w:p w14:paraId="62462390" w14:textId="77777777" w:rsidR="00731743" w:rsidRPr="009C2FDB" w:rsidRDefault="00731743" w:rsidP="00780A5A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32"/>
          <w:szCs w:val="28"/>
        </w:rPr>
      </w:pPr>
      <w:r w:rsidRPr="009C2FDB">
        <w:rPr>
          <w:rFonts w:asciiTheme="minorHAnsi" w:hAnsiTheme="minorHAnsi" w:cstheme="minorHAnsi"/>
          <w:b/>
          <w:bCs/>
          <w:sz w:val="32"/>
          <w:szCs w:val="28"/>
        </w:rPr>
        <w:t>Spis treści projektu technicznego</w:t>
      </w:r>
    </w:p>
    <w:p w14:paraId="37CF3C74" w14:textId="77777777" w:rsidR="008A68D6" w:rsidRPr="000E1FBD" w:rsidRDefault="008A68D6" w:rsidP="00780A5A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590"/>
      </w:tblGrid>
      <w:tr w:rsidR="000E1FBD" w:rsidRPr="000E1FBD" w14:paraId="3719DC6C" w14:textId="77777777" w:rsidTr="00F04A37">
        <w:trPr>
          <w:trHeight w:val="680"/>
        </w:trPr>
        <w:tc>
          <w:tcPr>
            <w:tcW w:w="7614" w:type="dxa"/>
            <w:gridSpan w:val="2"/>
            <w:vAlign w:val="center"/>
          </w:tcPr>
          <w:p w14:paraId="244F129F" w14:textId="77777777" w:rsidR="00731743" w:rsidRPr="000E1FBD" w:rsidRDefault="00731743" w:rsidP="007E2C5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 Dokumenty dołączone do projektu</w:t>
            </w:r>
          </w:p>
        </w:tc>
        <w:tc>
          <w:tcPr>
            <w:tcW w:w="1590" w:type="dxa"/>
            <w:vAlign w:val="center"/>
          </w:tcPr>
          <w:p w14:paraId="088A277F" w14:textId="2A9FC1DC" w:rsidR="00731743" w:rsidRPr="000E1FBD" w:rsidRDefault="008B3AD8" w:rsidP="00AB3E3D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b/>
                <w:sz w:val="24"/>
                <w:szCs w:val="24"/>
              </w:rPr>
              <w:t>(Str. 1-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14</w:t>
            </w:r>
            <w:r w:rsidR="00DE0704" w:rsidRPr="009C2FD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0E1FBD" w:rsidRPr="000E1FBD" w14:paraId="5CF3358F" w14:textId="77777777" w:rsidTr="00F04A37">
        <w:trPr>
          <w:trHeight w:val="1077"/>
        </w:trPr>
        <w:tc>
          <w:tcPr>
            <w:tcW w:w="816" w:type="dxa"/>
            <w:vAlign w:val="center"/>
          </w:tcPr>
          <w:p w14:paraId="7629F84B" w14:textId="77777777" w:rsidR="00731743" w:rsidRPr="009C2FDB" w:rsidRDefault="0073174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43274603" w14:textId="7A703166" w:rsidR="00731743" w:rsidRPr="009C2FDB" w:rsidRDefault="0073174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Oświadczenie projektantów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 i projektantów sprawdzających </w:t>
            </w: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 xml:space="preserve"> wszystkich specjalności o sporządzeniu projektu zgodnie z obowiązującymi przepisami i zasadami wiedzy technicznej</w:t>
            </w:r>
          </w:p>
        </w:tc>
        <w:tc>
          <w:tcPr>
            <w:tcW w:w="1590" w:type="dxa"/>
            <w:vAlign w:val="center"/>
          </w:tcPr>
          <w:p w14:paraId="54B5C92A" w14:textId="0C53BE67" w:rsidR="00731743" w:rsidRPr="009C2FDB" w:rsidRDefault="001C45DA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-2</w:t>
            </w:r>
          </w:p>
        </w:tc>
      </w:tr>
      <w:tr w:rsidR="000E1FBD" w:rsidRPr="000E1FBD" w14:paraId="7690334D" w14:textId="77777777" w:rsidTr="00F04A37">
        <w:trPr>
          <w:trHeight w:val="737"/>
        </w:trPr>
        <w:tc>
          <w:tcPr>
            <w:tcW w:w="816" w:type="dxa"/>
            <w:vAlign w:val="center"/>
          </w:tcPr>
          <w:p w14:paraId="795A9EF7" w14:textId="77777777" w:rsidR="00731743" w:rsidRPr="009C2FDB" w:rsidRDefault="0073174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249158C7" w14:textId="77777777" w:rsidR="00731743" w:rsidRPr="009C2FDB" w:rsidRDefault="00D021A4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Kopia decyzji o nadaniu projektantom wszystkich specjalności uprawnień budowlanych w odpowiedniej specjalności oraz kopia zaświadczenia o przynależności projektantów wszystkich specjalności do właściwej izby samorządu zawodowego</w:t>
            </w:r>
          </w:p>
        </w:tc>
        <w:tc>
          <w:tcPr>
            <w:tcW w:w="1590" w:type="dxa"/>
            <w:vAlign w:val="center"/>
          </w:tcPr>
          <w:p w14:paraId="77078542" w14:textId="4C890D57" w:rsidR="00731743" w:rsidRPr="009C2FDB" w:rsidRDefault="005154B3" w:rsidP="00AB3E3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3-14</w:t>
            </w:r>
          </w:p>
        </w:tc>
      </w:tr>
      <w:tr w:rsidR="000E1FBD" w:rsidRPr="000E1FBD" w14:paraId="57901415" w14:textId="77777777" w:rsidTr="00F04A37">
        <w:trPr>
          <w:trHeight w:val="680"/>
        </w:trPr>
        <w:tc>
          <w:tcPr>
            <w:tcW w:w="7614" w:type="dxa"/>
            <w:gridSpan w:val="2"/>
            <w:vAlign w:val="center"/>
          </w:tcPr>
          <w:p w14:paraId="150D1AC5" w14:textId="622586A1" w:rsidR="00731743" w:rsidRPr="000E1FBD" w:rsidRDefault="001D7917" w:rsidP="007E2C59">
            <w:pPr>
              <w:ind w:left="34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9C2FDB"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731743"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Część opisowa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projektu technicznego branży </w:t>
            </w:r>
            <w:r w:rsid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konstrukcyjnej</w:t>
            </w:r>
          </w:p>
        </w:tc>
        <w:tc>
          <w:tcPr>
            <w:tcW w:w="1590" w:type="dxa"/>
            <w:vAlign w:val="center"/>
          </w:tcPr>
          <w:p w14:paraId="32C8AC8B" w14:textId="5A41429F" w:rsidR="00731743" w:rsidRPr="000E1FBD" w:rsidRDefault="00DE0704" w:rsidP="004966A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336BE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(Str. </w:t>
            </w:r>
            <w:r w:rsidR="00652794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="001D7917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39</w:t>
            </w:r>
            <w:r w:rsidRPr="00336BE1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0E1FBD" w:rsidRPr="000E1FBD" w14:paraId="73359C50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D5F3D53" w14:textId="77777777" w:rsidR="005B1819" w:rsidRPr="009C2FDB" w:rsidRDefault="005B1819" w:rsidP="00773823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59C06EDE" w14:textId="758B2546" w:rsidR="0089723D" w:rsidRPr="009C2FDB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Przedmiot opracowania</w:t>
            </w:r>
          </w:p>
        </w:tc>
        <w:tc>
          <w:tcPr>
            <w:tcW w:w="1590" w:type="dxa"/>
            <w:vAlign w:val="center"/>
          </w:tcPr>
          <w:p w14:paraId="466A330F" w14:textId="33AB1EA4" w:rsidR="005B1819" w:rsidRPr="009C2FDB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0E1FBD" w:rsidRPr="000E1FBD" w14:paraId="6FD3C471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ABAAF68" w14:textId="57BE1DA8" w:rsidR="005B1819" w:rsidRPr="003939C9" w:rsidRDefault="004A232D" w:rsidP="00773823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5B1819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6E81CD9" w14:textId="0CBD25FD" w:rsidR="005B1819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Zakres opracowania</w:t>
            </w:r>
          </w:p>
        </w:tc>
        <w:tc>
          <w:tcPr>
            <w:tcW w:w="1590" w:type="dxa"/>
            <w:vAlign w:val="center"/>
          </w:tcPr>
          <w:p w14:paraId="61A7722B" w14:textId="4EB75DCB" w:rsidR="005B1819" w:rsidRPr="000E1FBD" w:rsidRDefault="00652794" w:rsidP="00773823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65279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0E1FBD" w:rsidRPr="000E1FBD" w14:paraId="420E7B83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04E80F1" w14:textId="5C5AE7AB" w:rsidR="006B0BA6" w:rsidRPr="003939C9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6B0BA6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EB56E67" w14:textId="3933A707" w:rsidR="006B0BA6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Opinia geotechniczna</w:t>
            </w:r>
          </w:p>
        </w:tc>
        <w:tc>
          <w:tcPr>
            <w:tcW w:w="1590" w:type="dxa"/>
            <w:vAlign w:val="center"/>
          </w:tcPr>
          <w:p w14:paraId="31591885" w14:textId="75FF8A91" w:rsidR="006B0BA6" w:rsidRPr="003939C9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0E1FBD" w:rsidRPr="000E1FBD" w14:paraId="21C6DE7A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0A51839" w14:textId="24F2FEB1" w:rsidR="008C7D10" w:rsidRPr="000E1FBD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8C7D10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89F0F10" w14:textId="56851FC0" w:rsidR="008C7D10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Obciążenia</w:t>
            </w:r>
            <w:r w:rsidR="00F92D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14:paraId="29118FD0" w14:textId="398D5B0C" w:rsidR="008C7D10" w:rsidRPr="003939C9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8B18FA">
              <w:rPr>
                <w:rFonts w:asciiTheme="minorHAnsi" w:hAnsiTheme="minorHAnsi" w:cstheme="minorHAnsi"/>
                <w:sz w:val="24"/>
                <w:szCs w:val="24"/>
              </w:rPr>
              <w:t>-1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</w:tr>
      <w:tr w:rsidR="000E1FBD" w:rsidRPr="000E1FBD" w14:paraId="34B3761E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551C5D6" w14:textId="1022A6E1" w:rsidR="004966A9" w:rsidRPr="003939C9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4966A9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0D1F8294" w14:textId="03C847B1" w:rsidR="004966A9" w:rsidRPr="003939C9" w:rsidRDefault="0002697E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Obliczenia statystyczno-wytrzymałościowe charakterystycznych elementów konstrukcyjnych</w:t>
            </w:r>
          </w:p>
        </w:tc>
        <w:tc>
          <w:tcPr>
            <w:tcW w:w="1590" w:type="dxa"/>
            <w:vAlign w:val="center"/>
          </w:tcPr>
          <w:p w14:paraId="0CE12775" w14:textId="19EA087C" w:rsidR="004966A9" w:rsidRPr="003939C9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8B18F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34</w:t>
            </w:r>
          </w:p>
        </w:tc>
      </w:tr>
      <w:tr w:rsidR="00652794" w:rsidRPr="000E1FBD" w14:paraId="70A87500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08ED446" w14:textId="7AC8B5C1" w:rsidR="00652794" w:rsidRDefault="0065279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6798" w:type="dxa"/>
            <w:vAlign w:val="center"/>
          </w:tcPr>
          <w:p w14:paraId="62725E0A" w14:textId="636AFBB2" w:rsidR="00652794" w:rsidRDefault="00652794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Opis projektowanych rozwiązań elementów konstrukcyjnych </w:t>
            </w:r>
          </w:p>
        </w:tc>
        <w:tc>
          <w:tcPr>
            <w:tcW w:w="1590" w:type="dxa"/>
            <w:vAlign w:val="center"/>
          </w:tcPr>
          <w:p w14:paraId="588E92F4" w14:textId="2E96ED12" w:rsidR="00652794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34-37</w:t>
            </w:r>
          </w:p>
        </w:tc>
      </w:tr>
      <w:tr w:rsidR="005154B3" w:rsidRPr="000E1FBD" w14:paraId="59BC8B79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501D11A0" w14:textId="6D86ECA5" w:rsidR="005154B3" w:rsidRDefault="005154B3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6798" w:type="dxa"/>
            <w:vAlign w:val="center"/>
          </w:tcPr>
          <w:p w14:paraId="063A187F" w14:textId="1530EDF3" w:rsidR="005154B3" w:rsidRDefault="005154B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Zestawienie stali zbrojeniowej</w:t>
            </w:r>
          </w:p>
        </w:tc>
        <w:tc>
          <w:tcPr>
            <w:tcW w:w="1590" w:type="dxa"/>
            <w:vAlign w:val="center"/>
          </w:tcPr>
          <w:p w14:paraId="7DCA6CCA" w14:textId="5F4FF224" w:rsidR="005154B3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38</w:t>
            </w:r>
          </w:p>
        </w:tc>
      </w:tr>
      <w:tr w:rsidR="005154B3" w:rsidRPr="000E1FBD" w14:paraId="299716B5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59D3898E" w14:textId="3C190E9B" w:rsidR="005154B3" w:rsidRDefault="005154B3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6798" w:type="dxa"/>
            <w:vAlign w:val="center"/>
          </w:tcPr>
          <w:p w14:paraId="2350E2D5" w14:textId="413B7D20" w:rsidR="005154B3" w:rsidRDefault="005154B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Zestawienie drewna konstrukcji dachu</w:t>
            </w:r>
          </w:p>
        </w:tc>
        <w:tc>
          <w:tcPr>
            <w:tcW w:w="1590" w:type="dxa"/>
            <w:vAlign w:val="center"/>
          </w:tcPr>
          <w:p w14:paraId="711ABB79" w14:textId="734630F2" w:rsidR="005154B3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</w:tr>
      <w:tr w:rsidR="007E2C59" w:rsidRPr="00950532" w14:paraId="22983CAB" w14:textId="77777777" w:rsidTr="00F04A37">
        <w:trPr>
          <w:trHeight w:val="737"/>
        </w:trPr>
        <w:tc>
          <w:tcPr>
            <w:tcW w:w="7614" w:type="dxa"/>
            <w:gridSpan w:val="2"/>
            <w:vAlign w:val="center"/>
          </w:tcPr>
          <w:p w14:paraId="47FAD3FD" w14:textId="56CCF285" w:rsidR="007E2C59" w:rsidRPr="001D7917" w:rsidRDefault="007E2C59" w:rsidP="007E2C59">
            <w:pPr>
              <w:ind w:left="3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79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Pr="001D79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Część rysunkowa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konstrukcja</w:t>
            </w:r>
          </w:p>
        </w:tc>
        <w:tc>
          <w:tcPr>
            <w:tcW w:w="1590" w:type="dxa"/>
            <w:vAlign w:val="center"/>
          </w:tcPr>
          <w:p w14:paraId="7CA35F9E" w14:textId="42EB35D2" w:rsidR="007E2C59" w:rsidRPr="00950532" w:rsidRDefault="007E2C59" w:rsidP="009E2CD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(Str.</w:t>
            </w:r>
            <w:r w:rsidR="005154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40-45</w:t>
            </w:r>
            <w:r w:rsidRP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652794" w14:paraId="158964E9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455C20CC" w14:textId="77777777" w:rsidR="00652794" w:rsidRPr="009C2FDB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7A63002E" w14:textId="639A9945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K-01 Rzut konstrukcji fundamentów</w:t>
            </w:r>
          </w:p>
        </w:tc>
        <w:tc>
          <w:tcPr>
            <w:tcW w:w="1590" w:type="dxa"/>
            <w:vAlign w:val="center"/>
          </w:tcPr>
          <w:p w14:paraId="430AEF41" w14:textId="1BFF93CD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</w:t>
            </w:r>
          </w:p>
        </w:tc>
      </w:tr>
      <w:tr w:rsidR="00652794" w14:paraId="7D5AA218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52F0FF62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02822A0C" w14:textId="0DC6E92A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 w:rsidRPr="001D7917">
              <w:rPr>
                <w:rFonts w:asciiTheme="minorHAnsi" w:hAnsiTheme="minorHAnsi" w:cstheme="minorHAnsi"/>
                <w:sz w:val="24"/>
                <w:szCs w:val="24"/>
              </w:rPr>
              <w:t xml:space="preserve">-02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Rzut konstrukcji p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rzyziemia</w:t>
            </w:r>
          </w:p>
        </w:tc>
        <w:tc>
          <w:tcPr>
            <w:tcW w:w="1590" w:type="dxa"/>
            <w:vAlign w:val="center"/>
          </w:tcPr>
          <w:p w14:paraId="5693C0DC" w14:textId="76BB5E1B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41</w:t>
            </w:r>
          </w:p>
        </w:tc>
      </w:tr>
      <w:tr w:rsidR="00652794" w14:paraId="518CC27A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19097253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1A739A85" w14:textId="486BFF77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-03 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Elementy żelbetowe cz. I</w:t>
            </w:r>
          </w:p>
        </w:tc>
        <w:tc>
          <w:tcPr>
            <w:tcW w:w="1590" w:type="dxa"/>
            <w:vAlign w:val="center"/>
          </w:tcPr>
          <w:p w14:paraId="5FFB94EA" w14:textId="402AE3A5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42</w:t>
            </w:r>
          </w:p>
        </w:tc>
      </w:tr>
      <w:tr w:rsidR="00652794" w14:paraId="36C4C789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200DAA9F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6798" w:type="dxa"/>
            <w:vAlign w:val="center"/>
          </w:tcPr>
          <w:p w14:paraId="4757699B" w14:textId="34C4E5A4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-04 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Elementy żelbetowe cz. II</w:t>
            </w:r>
          </w:p>
        </w:tc>
        <w:tc>
          <w:tcPr>
            <w:tcW w:w="1590" w:type="dxa"/>
            <w:vAlign w:val="center"/>
          </w:tcPr>
          <w:p w14:paraId="7F7B42F6" w14:textId="2574B987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43</w:t>
            </w:r>
          </w:p>
        </w:tc>
      </w:tr>
      <w:tr w:rsidR="005154B3" w14:paraId="3B1397F7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72D5459D" w14:textId="61E82D5E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6798" w:type="dxa"/>
            <w:vAlign w:val="center"/>
          </w:tcPr>
          <w:p w14:paraId="7ADC8248" w14:textId="2186C150" w:rsidR="005154B3" w:rsidRDefault="005154B3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K-05 Rzut konstrukcji więźby dachowej</w:t>
            </w:r>
          </w:p>
        </w:tc>
        <w:tc>
          <w:tcPr>
            <w:tcW w:w="1590" w:type="dxa"/>
            <w:vAlign w:val="center"/>
          </w:tcPr>
          <w:p w14:paraId="787EFF43" w14:textId="6CAC0B7B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44</w:t>
            </w:r>
          </w:p>
        </w:tc>
      </w:tr>
      <w:tr w:rsidR="005154B3" w14:paraId="1D44ED78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45C68120" w14:textId="33F2CFF6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6798" w:type="dxa"/>
            <w:vAlign w:val="center"/>
          </w:tcPr>
          <w:p w14:paraId="6B548AA1" w14:textId="67E50B8B" w:rsidR="005154B3" w:rsidRDefault="005154B3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K-06 Szczegół drewnianego wiązara dachowego W1</w:t>
            </w:r>
          </w:p>
        </w:tc>
        <w:tc>
          <w:tcPr>
            <w:tcW w:w="1590" w:type="dxa"/>
            <w:vAlign w:val="center"/>
          </w:tcPr>
          <w:p w14:paraId="255732CF" w14:textId="5AA2456F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45</w:t>
            </w:r>
          </w:p>
        </w:tc>
      </w:tr>
      <w:tr w:rsidR="00F92D44" w:rsidRPr="000E1FBD" w14:paraId="3B8F6107" w14:textId="77777777" w:rsidTr="00F04A37">
        <w:trPr>
          <w:trHeight w:val="57"/>
        </w:trPr>
        <w:tc>
          <w:tcPr>
            <w:tcW w:w="7614" w:type="dxa"/>
            <w:gridSpan w:val="2"/>
            <w:vAlign w:val="center"/>
          </w:tcPr>
          <w:p w14:paraId="2290C68D" w14:textId="48A3DDBF" w:rsidR="00F92D44" w:rsidRPr="000E1FBD" w:rsidRDefault="005154B3" w:rsidP="007E2C59">
            <w:pPr>
              <w:ind w:left="567" w:firstLine="28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8B18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</w:t>
            </w:r>
            <w:r w:rsidR="00F92D44" w:rsidRPr="00336B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Projekt instalacji sanitarnej</w:t>
            </w:r>
          </w:p>
        </w:tc>
        <w:tc>
          <w:tcPr>
            <w:tcW w:w="1590" w:type="dxa"/>
            <w:vAlign w:val="center"/>
          </w:tcPr>
          <w:p w14:paraId="1E20D134" w14:textId="77777777" w:rsidR="007E2C59" w:rsidRDefault="007E2C59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46B219F" w14:textId="10480778" w:rsidR="00F92D44" w:rsidRDefault="008B18FA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F92D44" w:rsidRPr="001C28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Str. 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46-151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  <w:p w14:paraId="271DC15A" w14:textId="3C065CE3" w:rsidR="000A50C0" w:rsidRPr="000E1FBD" w:rsidRDefault="000A50C0" w:rsidP="007E2C5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</w:tr>
      <w:tr w:rsidR="00C92E80" w:rsidRPr="000E1FBD" w14:paraId="1E12A25D" w14:textId="77777777" w:rsidTr="00F04A37">
        <w:trPr>
          <w:trHeight w:val="57"/>
        </w:trPr>
        <w:tc>
          <w:tcPr>
            <w:tcW w:w="7614" w:type="dxa"/>
            <w:gridSpan w:val="2"/>
            <w:vAlign w:val="center"/>
          </w:tcPr>
          <w:p w14:paraId="70C9B8C8" w14:textId="34D014B7" w:rsidR="00C92E80" w:rsidRPr="00336BE1" w:rsidRDefault="007E2C59" w:rsidP="007E2C59">
            <w:pPr>
              <w:ind w:left="567" w:firstLine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V. Projekt instalacji elektrycznej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590" w:type="dxa"/>
            <w:vAlign w:val="center"/>
          </w:tcPr>
          <w:p w14:paraId="05C2D283" w14:textId="69E6804C" w:rsidR="00C92E80" w:rsidRPr="001C2891" w:rsidRDefault="008B18FA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C92E8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Str. 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152-162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</w:tbl>
    <w:p w14:paraId="4E0866D7" w14:textId="77777777" w:rsidR="00731743" w:rsidRPr="000E1FBD" w:rsidRDefault="00731743" w:rsidP="00731743">
      <w:pPr>
        <w:rPr>
          <w:rFonts w:asciiTheme="minorHAnsi" w:hAnsiTheme="minorHAnsi" w:cstheme="minorHAnsi"/>
          <w:color w:val="FF0000"/>
        </w:rPr>
      </w:pPr>
    </w:p>
    <w:sectPr w:rsidR="00731743" w:rsidRPr="000E1FBD" w:rsidSect="00FC7CE8">
      <w:footerReference w:type="default" r:id="rId8"/>
      <w:pgSz w:w="11906" w:h="16838"/>
      <w:pgMar w:top="851" w:right="849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7AABD" w14:textId="77777777" w:rsidR="00B80C72" w:rsidRDefault="00B80C72" w:rsidP="00DB7DDA">
      <w:r>
        <w:separator/>
      </w:r>
    </w:p>
  </w:endnote>
  <w:endnote w:type="continuationSeparator" w:id="0">
    <w:p w14:paraId="6B8EC5E4" w14:textId="77777777" w:rsidR="00B80C72" w:rsidRDefault="00B80C72" w:rsidP="00DB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0D80" w14:textId="6707ECDC" w:rsidR="00DB7DDA" w:rsidRPr="002F234F" w:rsidRDefault="00DB7DDA" w:rsidP="00DB7DDA">
    <w:pPr>
      <w:pStyle w:val="Stopka"/>
      <w:tabs>
        <w:tab w:val="clear" w:pos="4536"/>
      </w:tabs>
      <w:ind w:left="1276" w:firstLine="4"/>
      <w:rPr>
        <w:rFonts w:asciiTheme="minorHAnsi" w:hAnsiTheme="minorHAnsi" w:cstheme="minorHAnsi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496BD" w14:textId="77777777" w:rsidR="00B80C72" w:rsidRDefault="00B80C72" w:rsidP="00DB7DDA">
      <w:r>
        <w:separator/>
      </w:r>
    </w:p>
  </w:footnote>
  <w:footnote w:type="continuationSeparator" w:id="0">
    <w:p w14:paraId="727A989E" w14:textId="77777777" w:rsidR="00B80C72" w:rsidRDefault="00B80C72" w:rsidP="00DB7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AB283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BB1470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CA492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31F2DC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3252AFA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4A40B7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6365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B971AE5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C6923A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A0426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E695AB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03B02B1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6CD085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CD03BC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A9C040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FC3247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B03568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EF246B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5DC7F0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80E1E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D46737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F4630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47A49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7F84915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96E528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C551FA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237EF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F22104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33851986">
    <w:abstractNumId w:val="0"/>
  </w:num>
  <w:num w:numId="2" w16cid:durableId="23023816">
    <w:abstractNumId w:val="1"/>
  </w:num>
  <w:num w:numId="3" w16cid:durableId="532808175">
    <w:abstractNumId w:val="20"/>
  </w:num>
  <w:num w:numId="4" w16cid:durableId="1711832095">
    <w:abstractNumId w:val="23"/>
  </w:num>
  <w:num w:numId="5" w16cid:durableId="1707828930">
    <w:abstractNumId w:val="2"/>
  </w:num>
  <w:num w:numId="6" w16cid:durableId="939263620">
    <w:abstractNumId w:val="26"/>
  </w:num>
  <w:num w:numId="7" w16cid:durableId="316690450">
    <w:abstractNumId w:val="8"/>
  </w:num>
  <w:num w:numId="8" w16cid:durableId="1946034506">
    <w:abstractNumId w:val="32"/>
  </w:num>
  <w:num w:numId="9" w16cid:durableId="785348800">
    <w:abstractNumId w:val="29"/>
  </w:num>
  <w:num w:numId="10" w16cid:durableId="1500316918">
    <w:abstractNumId w:val="5"/>
  </w:num>
  <w:num w:numId="11" w16cid:durableId="1519931159">
    <w:abstractNumId w:val="14"/>
  </w:num>
  <w:num w:numId="12" w16cid:durableId="209459427">
    <w:abstractNumId w:val="27"/>
  </w:num>
  <w:num w:numId="13" w16cid:durableId="1630815773">
    <w:abstractNumId w:val="7"/>
  </w:num>
  <w:num w:numId="14" w16cid:durableId="1512834744">
    <w:abstractNumId w:val="22"/>
  </w:num>
  <w:num w:numId="15" w16cid:durableId="2084836594">
    <w:abstractNumId w:val="25"/>
  </w:num>
  <w:num w:numId="16" w16cid:durableId="1727411897">
    <w:abstractNumId w:val="35"/>
  </w:num>
  <w:num w:numId="17" w16cid:durableId="2040936254">
    <w:abstractNumId w:val="18"/>
  </w:num>
  <w:num w:numId="18" w16cid:durableId="1545750580">
    <w:abstractNumId w:val="30"/>
  </w:num>
  <w:num w:numId="19" w16cid:durableId="49698216">
    <w:abstractNumId w:val="16"/>
  </w:num>
  <w:num w:numId="20" w16cid:durableId="486868343">
    <w:abstractNumId w:val="3"/>
  </w:num>
  <w:num w:numId="21" w16cid:durableId="1284649213">
    <w:abstractNumId w:val="17"/>
  </w:num>
  <w:num w:numId="22" w16cid:durableId="1555922712">
    <w:abstractNumId w:val="24"/>
  </w:num>
  <w:num w:numId="23" w16cid:durableId="1585844663">
    <w:abstractNumId w:val="13"/>
  </w:num>
  <w:num w:numId="24" w16cid:durableId="1947619170">
    <w:abstractNumId w:val="6"/>
  </w:num>
  <w:num w:numId="25" w16cid:durableId="1185023565">
    <w:abstractNumId w:val="31"/>
  </w:num>
  <w:num w:numId="26" w16cid:durableId="715472780">
    <w:abstractNumId w:val="34"/>
  </w:num>
  <w:num w:numId="27" w16cid:durableId="590814664">
    <w:abstractNumId w:val="10"/>
  </w:num>
  <w:num w:numId="28" w16cid:durableId="145321521">
    <w:abstractNumId w:val="15"/>
  </w:num>
  <w:num w:numId="29" w16cid:durableId="151456737">
    <w:abstractNumId w:val="33"/>
  </w:num>
  <w:num w:numId="30" w16cid:durableId="236137055">
    <w:abstractNumId w:val="4"/>
  </w:num>
  <w:num w:numId="31" w16cid:durableId="1625650587">
    <w:abstractNumId w:val="12"/>
  </w:num>
  <w:num w:numId="32" w16cid:durableId="222444704">
    <w:abstractNumId w:val="11"/>
  </w:num>
  <w:num w:numId="33" w16cid:durableId="212354725">
    <w:abstractNumId w:val="28"/>
  </w:num>
  <w:num w:numId="34" w16cid:durableId="1527980786">
    <w:abstractNumId w:val="21"/>
  </w:num>
  <w:num w:numId="35" w16cid:durableId="1454133769">
    <w:abstractNumId w:val="9"/>
  </w:num>
  <w:num w:numId="36" w16cid:durableId="9439190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A22"/>
    <w:rsid w:val="000066CA"/>
    <w:rsid w:val="0000731E"/>
    <w:rsid w:val="00025939"/>
    <w:rsid w:val="0002697E"/>
    <w:rsid w:val="000411DF"/>
    <w:rsid w:val="00044F5B"/>
    <w:rsid w:val="00054574"/>
    <w:rsid w:val="00072132"/>
    <w:rsid w:val="00083890"/>
    <w:rsid w:val="000936D3"/>
    <w:rsid w:val="0009602A"/>
    <w:rsid w:val="000A50C0"/>
    <w:rsid w:val="000C7C06"/>
    <w:rsid w:val="000E1FBD"/>
    <w:rsid w:val="000F5E96"/>
    <w:rsid w:val="00107401"/>
    <w:rsid w:val="001139F3"/>
    <w:rsid w:val="00120AF3"/>
    <w:rsid w:val="00136A5E"/>
    <w:rsid w:val="001500CC"/>
    <w:rsid w:val="00162CC4"/>
    <w:rsid w:val="001839C6"/>
    <w:rsid w:val="00195A03"/>
    <w:rsid w:val="00196B81"/>
    <w:rsid w:val="001A648B"/>
    <w:rsid w:val="001B310B"/>
    <w:rsid w:val="001B4022"/>
    <w:rsid w:val="001C2891"/>
    <w:rsid w:val="001C45DA"/>
    <w:rsid w:val="001D7917"/>
    <w:rsid w:val="001E329D"/>
    <w:rsid w:val="001E4CC4"/>
    <w:rsid w:val="001F2256"/>
    <w:rsid w:val="00211212"/>
    <w:rsid w:val="00242BBE"/>
    <w:rsid w:val="002433A4"/>
    <w:rsid w:val="0027056D"/>
    <w:rsid w:val="00273ACA"/>
    <w:rsid w:val="0027667E"/>
    <w:rsid w:val="00283704"/>
    <w:rsid w:val="00287959"/>
    <w:rsid w:val="002A4C7A"/>
    <w:rsid w:val="002B0579"/>
    <w:rsid w:val="002B687C"/>
    <w:rsid w:val="002B793E"/>
    <w:rsid w:val="002C375A"/>
    <w:rsid w:val="002C58B0"/>
    <w:rsid w:val="002D2372"/>
    <w:rsid w:val="002D7E80"/>
    <w:rsid w:val="002E63A1"/>
    <w:rsid w:val="002F22F9"/>
    <w:rsid w:val="002F234F"/>
    <w:rsid w:val="002F3A00"/>
    <w:rsid w:val="002F6772"/>
    <w:rsid w:val="0031095F"/>
    <w:rsid w:val="00321BB0"/>
    <w:rsid w:val="00327DEA"/>
    <w:rsid w:val="00333E2F"/>
    <w:rsid w:val="00334426"/>
    <w:rsid w:val="00336BE1"/>
    <w:rsid w:val="00346EE1"/>
    <w:rsid w:val="00350A1D"/>
    <w:rsid w:val="00373EE8"/>
    <w:rsid w:val="0037785E"/>
    <w:rsid w:val="00382805"/>
    <w:rsid w:val="003939C9"/>
    <w:rsid w:val="003A66CF"/>
    <w:rsid w:val="003C451E"/>
    <w:rsid w:val="003D624B"/>
    <w:rsid w:val="003E53F3"/>
    <w:rsid w:val="003F6387"/>
    <w:rsid w:val="004106E0"/>
    <w:rsid w:val="00414D1F"/>
    <w:rsid w:val="00427F79"/>
    <w:rsid w:val="004418BF"/>
    <w:rsid w:val="00444AFF"/>
    <w:rsid w:val="00444E06"/>
    <w:rsid w:val="00445015"/>
    <w:rsid w:val="00446E6D"/>
    <w:rsid w:val="00447B4A"/>
    <w:rsid w:val="00451E6E"/>
    <w:rsid w:val="00465E0A"/>
    <w:rsid w:val="00466640"/>
    <w:rsid w:val="00472FC2"/>
    <w:rsid w:val="00484364"/>
    <w:rsid w:val="00486CD3"/>
    <w:rsid w:val="004902C9"/>
    <w:rsid w:val="0049597E"/>
    <w:rsid w:val="004966A9"/>
    <w:rsid w:val="0049696A"/>
    <w:rsid w:val="004A232D"/>
    <w:rsid w:val="004A4633"/>
    <w:rsid w:val="004D191F"/>
    <w:rsid w:val="004D19C9"/>
    <w:rsid w:val="004D5E0A"/>
    <w:rsid w:val="00506E45"/>
    <w:rsid w:val="005154B3"/>
    <w:rsid w:val="00515EF8"/>
    <w:rsid w:val="00545842"/>
    <w:rsid w:val="005658BB"/>
    <w:rsid w:val="00575762"/>
    <w:rsid w:val="00581D05"/>
    <w:rsid w:val="005A1C6B"/>
    <w:rsid w:val="005A6782"/>
    <w:rsid w:val="005B1819"/>
    <w:rsid w:val="005C47C0"/>
    <w:rsid w:val="005E5A04"/>
    <w:rsid w:val="00646BBD"/>
    <w:rsid w:val="00652794"/>
    <w:rsid w:val="00653D40"/>
    <w:rsid w:val="0065487A"/>
    <w:rsid w:val="00662BF4"/>
    <w:rsid w:val="00664CDA"/>
    <w:rsid w:val="00676448"/>
    <w:rsid w:val="006801A5"/>
    <w:rsid w:val="006B0BA6"/>
    <w:rsid w:val="006B243F"/>
    <w:rsid w:val="006B679D"/>
    <w:rsid w:val="006D311D"/>
    <w:rsid w:val="006E1FAC"/>
    <w:rsid w:val="006E53C3"/>
    <w:rsid w:val="00705A5B"/>
    <w:rsid w:val="0072628B"/>
    <w:rsid w:val="00727FE9"/>
    <w:rsid w:val="00731743"/>
    <w:rsid w:val="00780A5A"/>
    <w:rsid w:val="007B22CF"/>
    <w:rsid w:val="007B70EC"/>
    <w:rsid w:val="007B7E06"/>
    <w:rsid w:val="007E2C59"/>
    <w:rsid w:val="007E4FB3"/>
    <w:rsid w:val="007F3B2F"/>
    <w:rsid w:val="007F49F8"/>
    <w:rsid w:val="007F7A8B"/>
    <w:rsid w:val="0080040E"/>
    <w:rsid w:val="0083407B"/>
    <w:rsid w:val="008421D8"/>
    <w:rsid w:val="00856566"/>
    <w:rsid w:val="00857BCE"/>
    <w:rsid w:val="008632D2"/>
    <w:rsid w:val="00870787"/>
    <w:rsid w:val="008812DE"/>
    <w:rsid w:val="008830C1"/>
    <w:rsid w:val="00893FB5"/>
    <w:rsid w:val="0089723D"/>
    <w:rsid w:val="008A295B"/>
    <w:rsid w:val="008A2EE0"/>
    <w:rsid w:val="008A45AE"/>
    <w:rsid w:val="008A68D6"/>
    <w:rsid w:val="008B18FA"/>
    <w:rsid w:val="008B2DB2"/>
    <w:rsid w:val="008B3AD8"/>
    <w:rsid w:val="008B52FB"/>
    <w:rsid w:val="008C7D10"/>
    <w:rsid w:val="008D60E6"/>
    <w:rsid w:val="008D6F7F"/>
    <w:rsid w:val="00904FBD"/>
    <w:rsid w:val="0091067F"/>
    <w:rsid w:val="00910BD6"/>
    <w:rsid w:val="00911E67"/>
    <w:rsid w:val="00913F47"/>
    <w:rsid w:val="00914974"/>
    <w:rsid w:val="00950532"/>
    <w:rsid w:val="009561FA"/>
    <w:rsid w:val="00987F57"/>
    <w:rsid w:val="009A0F79"/>
    <w:rsid w:val="009B4E4E"/>
    <w:rsid w:val="009C2FDB"/>
    <w:rsid w:val="009C6D88"/>
    <w:rsid w:val="009D70D5"/>
    <w:rsid w:val="009E3093"/>
    <w:rsid w:val="009E42FC"/>
    <w:rsid w:val="009E5595"/>
    <w:rsid w:val="009F4962"/>
    <w:rsid w:val="00A147E2"/>
    <w:rsid w:val="00A309CA"/>
    <w:rsid w:val="00A311D8"/>
    <w:rsid w:val="00A34AB2"/>
    <w:rsid w:val="00A34CF6"/>
    <w:rsid w:val="00A42B91"/>
    <w:rsid w:val="00A47635"/>
    <w:rsid w:val="00A6208C"/>
    <w:rsid w:val="00A620E6"/>
    <w:rsid w:val="00A65641"/>
    <w:rsid w:val="00A90948"/>
    <w:rsid w:val="00AA4896"/>
    <w:rsid w:val="00AB3E3D"/>
    <w:rsid w:val="00AC2302"/>
    <w:rsid w:val="00AC4D79"/>
    <w:rsid w:val="00AC7D0E"/>
    <w:rsid w:val="00AD071F"/>
    <w:rsid w:val="00AE6A22"/>
    <w:rsid w:val="00AF09EB"/>
    <w:rsid w:val="00AF0CC5"/>
    <w:rsid w:val="00AF412D"/>
    <w:rsid w:val="00B206A1"/>
    <w:rsid w:val="00B227C3"/>
    <w:rsid w:val="00B368CD"/>
    <w:rsid w:val="00B420F2"/>
    <w:rsid w:val="00B51100"/>
    <w:rsid w:val="00B54DC3"/>
    <w:rsid w:val="00B57F0C"/>
    <w:rsid w:val="00B659BF"/>
    <w:rsid w:val="00B665CC"/>
    <w:rsid w:val="00B77F16"/>
    <w:rsid w:val="00B80C72"/>
    <w:rsid w:val="00B82108"/>
    <w:rsid w:val="00B94474"/>
    <w:rsid w:val="00BA414D"/>
    <w:rsid w:val="00BA504D"/>
    <w:rsid w:val="00BB0858"/>
    <w:rsid w:val="00BB4B45"/>
    <w:rsid w:val="00BC0D96"/>
    <w:rsid w:val="00BC64FA"/>
    <w:rsid w:val="00BE676B"/>
    <w:rsid w:val="00BF5938"/>
    <w:rsid w:val="00C01653"/>
    <w:rsid w:val="00C03212"/>
    <w:rsid w:val="00C152C1"/>
    <w:rsid w:val="00C33F65"/>
    <w:rsid w:val="00C37F30"/>
    <w:rsid w:val="00C62703"/>
    <w:rsid w:val="00C67608"/>
    <w:rsid w:val="00C84351"/>
    <w:rsid w:val="00C92E80"/>
    <w:rsid w:val="00C933E8"/>
    <w:rsid w:val="00CA1C47"/>
    <w:rsid w:val="00CA46C2"/>
    <w:rsid w:val="00CB2391"/>
    <w:rsid w:val="00CB53E0"/>
    <w:rsid w:val="00CC0CC5"/>
    <w:rsid w:val="00CF215E"/>
    <w:rsid w:val="00CF265E"/>
    <w:rsid w:val="00CF56DD"/>
    <w:rsid w:val="00CF7A22"/>
    <w:rsid w:val="00D021A4"/>
    <w:rsid w:val="00D161C4"/>
    <w:rsid w:val="00D24D31"/>
    <w:rsid w:val="00D2775A"/>
    <w:rsid w:val="00D41F8D"/>
    <w:rsid w:val="00D71395"/>
    <w:rsid w:val="00D772F2"/>
    <w:rsid w:val="00D921C5"/>
    <w:rsid w:val="00D93143"/>
    <w:rsid w:val="00D93AD6"/>
    <w:rsid w:val="00D95989"/>
    <w:rsid w:val="00DA01E6"/>
    <w:rsid w:val="00DB3A2F"/>
    <w:rsid w:val="00DB7CCE"/>
    <w:rsid w:val="00DB7DDA"/>
    <w:rsid w:val="00DC018D"/>
    <w:rsid w:val="00DD16BB"/>
    <w:rsid w:val="00DD5D36"/>
    <w:rsid w:val="00DE0704"/>
    <w:rsid w:val="00DE5ABF"/>
    <w:rsid w:val="00DF7906"/>
    <w:rsid w:val="00DF7F0A"/>
    <w:rsid w:val="00E03DAF"/>
    <w:rsid w:val="00E23834"/>
    <w:rsid w:val="00E31714"/>
    <w:rsid w:val="00E70B86"/>
    <w:rsid w:val="00E726AE"/>
    <w:rsid w:val="00E778DB"/>
    <w:rsid w:val="00E85180"/>
    <w:rsid w:val="00EA14D4"/>
    <w:rsid w:val="00EA1DB9"/>
    <w:rsid w:val="00EA42D6"/>
    <w:rsid w:val="00EA5FAE"/>
    <w:rsid w:val="00EB0908"/>
    <w:rsid w:val="00EC12CA"/>
    <w:rsid w:val="00EC393A"/>
    <w:rsid w:val="00ED5938"/>
    <w:rsid w:val="00EE2254"/>
    <w:rsid w:val="00EE3E96"/>
    <w:rsid w:val="00EF59FA"/>
    <w:rsid w:val="00EF707F"/>
    <w:rsid w:val="00F048B9"/>
    <w:rsid w:val="00F04A37"/>
    <w:rsid w:val="00F07D1D"/>
    <w:rsid w:val="00F1151D"/>
    <w:rsid w:val="00F21587"/>
    <w:rsid w:val="00F248F8"/>
    <w:rsid w:val="00F24D65"/>
    <w:rsid w:val="00F842DE"/>
    <w:rsid w:val="00F92D44"/>
    <w:rsid w:val="00FA097F"/>
    <w:rsid w:val="00FA1BAE"/>
    <w:rsid w:val="00FC04CA"/>
    <w:rsid w:val="00FC68B4"/>
    <w:rsid w:val="00FC7CE8"/>
    <w:rsid w:val="00FD33C1"/>
    <w:rsid w:val="00FE7F44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6FF41"/>
  <w15:docId w15:val="{E35AF2C3-51E5-4A84-BCBC-4FCE38F9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D9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0D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D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DD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51AC-025B-48DD-A891-7CB0AADA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kamil.jez3@gmail.com</cp:lastModifiedBy>
  <cp:revision>2</cp:revision>
  <cp:lastPrinted>2025-07-17T11:09:00Z</cp:lastPrinted>
  <dcterms:created xsi:type="dcterms:W3CDTF">2025-12-09T20:46:00Z</dcterms:created>
  <dcterms:modified xsi:type="dcterms:W3CDTF">2025-12-09T20:46:00Z</dcterms:modified>
</cp:coreProperties>
</file>